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3FC735E4"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DE647F" w:rsidRPr="00DE647F">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22BA2A45"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8A00ED">
        <w:rPr>
          <w:rFonts w:cs="Calibri"/>
          <w:b/>
        </w:rPr>
        <w:t>3</w:t>
      </w:r>
      <w:r w:rsidR="00E65ACF">
        <w:rPr>
          <w:rFonts w:cs="Calibri"/>
          <w:b/>
        </w:rPr>
        <w:t xml:space="preserve">: </w:t>
      </w:r>
      <w:r w:rsidR="00D565AE" w:rsidRPr="00897536">
        <w:rPr>
          <w:b/>
          <w:bCs/>
          <w:iCs/>
          <w:color w:val="000000"/>
          <w:szCs w:val="22"/>
        </w:rPr>
        <w:t>Budowa 1</w:t>
      </w:r>
      <w:r w:rsidR="008A00ED">
        <w:rPr>
          <w:b/>
          <w:bCs/>
          <w:iCs/>
          <w:color w:val="000000"/>
          <w:szCs w:val="22"/>
        </w:rPr>
        <w:t>2</w:t>
      </w:r>
      <w:r w:rsidR="00D565AE" w:rsidRPr="00897536">
        <w:rPr>
          <w:b/>
          <w:bCs/>
          <w:iCs/>
          <w:color w:val="000000"/>
          <w:szCs w:val="22"/>
        </w:rPr>
        <w:t xml:space="preserve"> przyłączy kablowych nN na terenie RE Krosno: </w:t>
      </w:r>
      <w:r w:rsidR="008A00ED">
        <w:rPr>
          <w:b/>
          <w:bCs/>
          <w:iCs/>
          <w:color w:val="000000"/>
          <w:szCs w:val="22"/>
        </w:rPr>
        <w:t>Jasło, Trzcinica, Sieklówka, Bieździedza, Sowina, Bieździadka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DE647F"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DE647F"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68C"/>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47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3.docx</dmsv2BaseFileName>
    <dmsv2BaseDisplayName xmlns="http://schemas.microsoft.com/sharepoint/v3">Załącznik nr 4 - Formularz oferty - część 3</dmsv2BaseDisplayName>
    <dmsv2SWPP2ObjectNumber xmlns="http://schemas.microsoft.com/sharepoint/v3" xsi:nil="true"/>
    <dmsv2SWPP2SumMD5 xmlns="http://schemas.microsoft.com/sharepoint/v3">d85b346d4b87e7eee86de03295a2c822</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24834511</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FJ3FSM7XJ42E-1652426618-14456</_dlc_DocId>
    <_dlc_DocIdUrl xmlns="a19cb1c7-c5c7-46d4-85ae-d83685407bba">
      <Url>https://swpp2.dms.gkpge.pl/sites/43/_layouts/15/DocIdRedir.aspx?ID=FJ3FSM7XJ42E-1652426618-14456</Url>
      <Description>FJ3FSM7XJ42E-1652426618-14456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75DAE17-C6CD-431D-A05E-2E9C5EBF4484}">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6.xml><?xml version="1.0" encoding="utf-8"?>
<ds:datastoreItem xmlns:ds="http://schemas.openxmlformats.org/officeDocument/2006/customXml" ds:itemID="{ECE93210-CAFB-4311-82F7-03467FDB5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1176</Words>
  <Characters>7059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2026-03-03T11:06:00Z</dcterms:created>
  <dcterms:modified xsi:type="dcterms:W3CDTF">2026-04-28T07:28:00Z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4960fe27-f1b2-4315-a628-dbce6fdc4ced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2026-04-28T07:28:03Z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9be9b0a0-268a-4981-834c-febec5d875dd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